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"/>
        <w:gridCol w:w="13969"/>
        <w:gridCol w:w="408"/>
      </w:tblGrid>
      <w:tr w:rsidR="00287685" w14:paraId="13D13FA4" w14:textId="77777777">
        <w:trPr>
          <w:trHeight w:val="37"/>
        </w:trPr>
        <w:tc>
          <w:tcPr>
            <w:tcW w:w="207" w:type="dxa"/>
          </w:tcPr>
          <w:p w14:paraId="39703170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 w14:paraId="202557B4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53A248D7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17395C9F" w14:textId="77777777">
        <w:trPr>
          <w:trHeight w:val="527"/>
        </w:trPr>
        <w:tc>
          <w:tcPr>
            <w:tcW w:w="207" w:type="dxa"/>
          </w:tcPr>
          <w:p w14:paraId="5D8340C1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9"/>
            </w:tblGrid>
            <w:tr w:rsidR="00287685" w14:paraId="43A63CBD" w14:textId="77777777">
              <w:trPr>
                <w:trHeight w:val="449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582593" w14:textId="77777777" w:rsidR="00287685" w:rsidRDefault="00243C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1 - Produced texts per meeting</w:t>
                  </w:r>
                </w:p>
              </w:tc>
            </w:tr>
          </w:tbl>
          <w:p w14:paraId="5B74EB4F" w14:textId="77777777" w:rsidR="00287685" w:rsidRDefault="00287685">
            <w:pPr>
              <w:spacing w:after="0" w:line="240" w:lineRule="auto"/>
            </w:pPr>
          </w:p>
        </w:tc>
        <w:tc>
          <w:tcPr>
            <w:tcW w:w="408" w:type="dxa"/>
          </w:tcPr>
          <w:p w14:paraId="2F742EEF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20633190" w14:textId="77777777">
        <w:trPr>
          <w:trHeight w:val="112"/>
        </w:trPr>
        <w:tc>
          <w:tcPr>
            <w:tcW w:w="207" w:type="dxa"/>
          </w:tcPr>
          <w:p w14:paraId="0EA2F26B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 w14:paraId="1C3A9E42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0FD603F9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5A1533BA" w14:textId="77777777">
        <w:tc>
          <w:tcPr>
            <w:tcW w:w="207" w:type="dxa"/>
          </w:tcPr>
          <w:p w14:paraId="18712D71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3"/>
              <w:gridCol w:w="13399"/>
              <w:gridCol w:w="267"/>
            </w:tblGrid>
            <w:tr w:rsidR="00287685" w14:paraId="06F85604" w14:textId="77777777">
              <w:trPr>
                <w:trHeight w:val="235"/>
              </w:trPr>
              <w:tc>
                <w:tcPr>
                  <w:tcW w:w="312" w:type="dxa"/>
                  <w:shd w:val="clear" w:color="auto" w:fill="F5F5F5"/>
                </w:tcPr>
                <w:p w14:paraId="48E91082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14:paraId="302B1781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color="auto" w:fill="F5F5F5"/>
                </w:tcPr>
                <w:p w14:paraId="00318643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5D57465D" w14:textId="77777777">
              <w:trPr>
                <w:trHeight w:val="5774"/>
              </w:trPr>
              <w:tc>
                <w:tcPr>
                  <w:tcW w:w="312" w:type="dxa"/>
                  <w:shd w:val="clear" w:color="auto" w:fill="F5F5F5"/>
                </w:tcPr>
                <w:p w14:paraId="0008883D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5F312A" w14:textId="77777777" w:rsidR="00287685" w:rsidRDefault="00243C9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27DBBF8" wp14:editId="6CA0ECB6">
                        <wp:extent cx="8497803" cy="3666902"/>
                        <wp:effectExtent l="0" t="0" r="0" b="0"/>
                        <wp:docPr id="2" name="img4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color="auto" w:fill="F5F5F5"/>
                </w:tcPr>
                <w:p w14:paraId="78EDFEDC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1EF5C19E" w14:textId="77777777">
              <w:trPr>
                <w:trHeight w:val="192"/>
              </w:trPr>
              <w:tc>
                <w:tcPr>
                  <w:tcW w:w="312" w:type="dxa"/>
                  <w:shd w:val="clear" w:color="auto" w:fill="F5F5F5"/>
                </w:tcPr>
                <w:p w14:paraId="78335525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14:paraId="645653D7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color="auto" w:fill="F5F5F5"/>
                </w:tcPr>
                <w:p w14:paraId="5EDB526B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55118FB5" w14:textId="77777777" w:rsidR="00287685" w:rsidRDefault="00287685">
            <w:pPr>
              <w:spacing w:after="0" w:line="240" w:lineRule="auto"/>
            </w:pPr>
          </w:p>
        </w:tc>
        <w:tc>
          <w:tcPr>
            <w:tcW w:w="408" w:type="dxa"/>
          </w:tcPr>
          <w:p w14:paraId="1DC2ED45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</w:tbl>
    <w:p w14:paraId="7A6E413B" w14:textId="77777777" w:rsidR="00287685" w:rsidRDefault="00243C98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"/>
        <w:gridCol w:w="15"/>
        <w:gridCol w:w="6"/>
        <w:gridCol w:w="6716"/>
        <w:gridCol w:w="492"/>
        <w:gridCol w:w="6750"/>
        <w:gridCol w:w="25"/>
        <w:gridCol w:w="408"/>
      </w:tblGrid>
      <w:tr w:rsidR="00287685" w14:paraId="310B5641" w14:textId="77777777">
        <w:trPr>
          <w:trHeight w:val="109"/>
        </w:trPr>
        <w:tc>
          <w:tcPr>
            <w:tcW w:w="203" w:type="dxa"/>
          </w:tcPr>
          <w:p w14:paraId="72C96C64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34503130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037BD7D5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4113AE3E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2B104C47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2B4B0BC6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90F6572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5EB3C14B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823AEC" w14:paraId="244D4C93" w14:textId="77777777" w:rsidTr="00823AEC">
        <w:trPr>
          <w:trHeight w:val="527"/>
        </w:trPr>
        <w:tc>
          <w:tcPr>
            <w:tcW w:w="203" w:type="dxa"/>
          </w:tcPr>
          <w:p w14:paraId="1AF8C6B2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54EB4E4A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62274C7D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9"/>
            </w:tblGrid>
            <w:tr w:rsidR="00287685" w14:paraId="721682B5" w14:textId="77777777">
              <w:trPr>
                <w:trHeight w:val="449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AE4EEC" w14:textId="77777777" w:rsidR="00287685" w:rsidRDefault="00243C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2 - Contributions &amp; TDs at SG/WP meetings</w:t>
                  </w:r>
                </w:p>
              </w:tc>
            </w:tr>
          </w:tbl>
          <w:p w14:paraId="64A144D3" w14:textId="77777777" w:rsidR="00287685" w:rsidRDefault="00287685">
            <w:pPr>
              <w:spacing w:after="0" w:line="240" w:lineRule="auto"/>
            </w:pPr>
          </w:p>
        </w:tc>
        <w:tc>
          <w:tcPr>
            <w:tcW w:w="408" w:type="dxa"/>
          </w:tcPr>
          <w:p w14:paraId="1A7F64DE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219C0AE6" w14:textId="77777777">
        <w:trPr>
          <w:trHeight w:val="207"/>
        </w:trPr>
        <w:tc>
          <w:tcPr>
            <w:tcW w:w="203" w:type="dxa"/>
          </w:tcPr>
          <w:p w14:paraId="447F7885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693F6D57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41529971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18D5610A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4CF88011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455F84B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21235992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6430077C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823AEC" w14:paraId="19CE29A0" w14:textId="77777777" w:rsidTr="00823AEC">
        <w:tc>
          <w:tcPr>
            <w:tcW w:w="203" w:type="dxa"/>
          </w:tcPr>
          <w:p w14:paraId="7A5ACDC7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08953C4A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6036930F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"/>
              <w:gridCol w:w="13436"/>
              <w:gridCol w:w="274"/>
            </w:tblGrid>
            <w:tr w:rsidR="00287685" w14:paraId="193F0F93" w14:textId="77777777">
              <w:trPr>
                <w:trHeight w:val="241"/>
              </w:trPr>
              <w:tc>
                <w:tcPr>
                  <w:tcW w:w="274" w:type="dxa"/>
                  <w:shd w:val="clear" w:color="auto" w:fill="F5F5F5"/>
                </w:tcPr>
                <w:p w14:paraId="28B49EC9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343C53EC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color="auto" w:fill="F5F5F5"/>
                </w:tcPr>
                <w:p w14:paraId="096C427B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3941752E" w14:textId="77777777">
              <w:trPr>
                <w:trHeight w:val="6128"/>
              </w:trPr>
              <w:tc>
                <w:tcPr>
                  <w:tcW w:w="274" w:type="dxa"/>
                  <w:shd w:val="clear" w:color="auto" w:fill="F5F5F5"/>
                </w:tcPr>
                <w:p w14:paraId="2345384C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8D706F" w14:textId="77777777" w:rsidR="00287685" w:rsidRDefault="00243C98">
                  <w:pPr>
                    <w:spacing w:after="0" w:line="240" w:lineRule="auto"/>
                  </w:pPr>
                  <w:commentRangeStart w:id="0"/>
                  <w:r>
                    <w:rPr>
                      <w:noProof/>
                    </w:rPr>
                    <w:drawing>
                      <wp:inline distT="0" distB="0" distL="0" distR="0" wp14:anchorId="74A5F73A" wp14:editId="1E0A68AE">
                        <wp:extent cx="8521678" cy="3891283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commentRangeEnd w:id="0"/>
                  <w:r w:rsidR="00823AEC">
                    <w:rPr>
                      <w:rStyle w:val="CommentReference"/>
                    </w:rPr>
                    <w:commentReference w:id="0"/>
                  </w:r>
                </w:p>
              </w:tc>
              <w:tc>
                <w:tcPr>
                  <w:tcW w:w="275" w:type="dxa"/>
                  <w:shd w:val="clear" w:color="auto" w:fill="F5F5F5"/>
                </w:tcPr>
                <w:p w14:paraId="1A1F2E57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52C8442C" w14:textId="77777777">
              <w:trPr>
                <w:trHeight w:val="490"/>
              </w:trPr>
              <w:tc>
                <w:tcPr>
                  <w:tcW w:w="274" w:type="dxa"/>
                  <w:shd w:val="clear" w:color="auto" w:fill="F5F5F5"/>
                </w:tcPr>
                <w:p w14:paraId="1F393AAF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718CFE4C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color="auto" w:fill="F5F5F5"/>
                </w:tcPr>
                <w:p w14:paraId="4904A8B0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7EC3CD3" w14:textId="77777777" w:rsidR="00287685" w:rsidRDefault="00287685">
            <w:pPr>
              <w:spacing w:after="0" w:line="240" w:lineRule="auto"/>
            </w:pPr>
          </w:p>
        </w:tc>
        <w:tc>
          <w:tcPr>
            <w:tcW w:w="408" w:type="dxa"/>
          </w:tcPr>
          <w:p w14:paraId="5A195B3D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6467FC3E" w14:textId="77777777">
        <w:trPr>
          <w:trHeight w:val="1778"/>
        </w:trPr>
        <w:tc>
          <w:tcPr>
            <w:tcW w:w="203" w:type="dxa"/>
          </w:tcPr>
          <w:p w14:paraId="151F9946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847C41B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43B2A0E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1CC94ACE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1479414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6208BBE6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041D517B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3CB96E0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823AEC" w14:paraId="1AF0C3D0" w14:textId="77777777" w:rsidTr="00823AEC">
        <w:trPr>
          <w:trHeight w:val="527"/>
        </w:trPr>
        <w:tc>
          <w:tcPr>
            <w:tcW w:w="203" w:type="dxa"/>
          </w:tcPr>
          <w:p w14:paraId="0444D3E2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5F813428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73"/>
            </w:tblGrid>
            <w:tr w:rsidR="00287685" w14:paraId="6940D587" w14:textId="77777777">
              <w:trPr>
                <w:trHeight w:val="449"/>
              </w:trPr>
              <w:tc>
                <w:tcPr>
                  <w:tcW w:w="1397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BABF10" w14:textId="77777777" w:rsidR="00287685" w:rsidRDefault="00243C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3- Contributions &amp; TDs at Regional group meetings</w:t>
                  </w:r>
                </w:p>
              </w:tc>
            </w:tr>
          </w:tbl>
          <w:p w14:paraId="774C7AAD" w14:textId="77777777" w:rsidR="00287685" w:rsidRDefault="00287685">
            <w:pPr>
              <w:spacing w:after="0" w:line="240" w:lineRule="auto"/>
            </w:pPr>
          </w:p>
        </w:tc>
        <w:tc>
          <w:tcPr>
            <w:tcW w:w="408" w:type="dxa"/>
          </w:tcPr>
          <w:p w14:paraId="177C69BA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5E3FB92C" w14:textId="77777777">
        <w:trPr>
          <w:trHeight w:val="100"/>
        </w:trPr>
        <w:tc>
          <w:tcPr>
            <w:tcW w:w="203" w:type="dxa"/>
          </w:tcPr>
          <w:p w14:paraId="2194C1BB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62D8DB21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345B63AB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310B796E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203E306D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0CD499AC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53180751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5BDD923B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823AEC" w14:paraId="389C904C" w14:textId="77777777" w:rsidTr="00823AEC">
        <w:tc>
          <w:tcPr>
            <w:tcW w:w="203" w:type="dxa"/>
          </w:tcPr>
          <w:p w14:paraId="4DAFC1B9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6AA7AFE5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3E13CE4A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"/>
              <w:gridCol w:w="13436"/>
              <w:gridCol w:w="447"/>
            </w:tblGrid>
            <w:tr w:rsidR="00287685" w14:paraId="633E3A4D" w14:textId="77777777">
              <w:trPr>
                <w:trHeight w:val="241"/>
              </w:trPr>
              <w:tc>
                <w:tcPr>
                  <w:tcW w:w="74" w:type="dxa"/>
                  <w:shd w:val="clear" w:color="auto" w:fill="F5F5F5"/>
                </w:tcPr>
                <w:p w14:paraId="18DDCE84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10486B6F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color="auto" w:fill="F5F5F5"/>
                </w:tcPr>
                <w:p w14:paraId="454E2DC2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5052D195" w14:textId="77777777">
              <w:trPr>
                <w:trHeight w:val="6128"/>
              </w:trPr>
              <w:tc>
                <w:tcPr>
                  <w:tcW w:w="74" w:type="dxa"/>
                  <w:shd w:val="clear" w:color="auto" w:fill="F5F5F5"/>
                </w:tcPr>
                <w:p w14:paraId="654F791B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E5F88C" w14:textId="77777777" w:rsidR="00287685" w:rsidRDefault="00243C98">
                  <w:pPr>
                    <w:spacing w:after="0" w:line="240" w:lineRule="auto"/>
                  </w:pPr>
                  <w:commentRangeStart w:id="1"/>
                  <w:r>
                    <w:rPr>
                      <w:noProof/>
                    </w:rPr>
                    <w:drawing>
                      <wp:inline distT="0" distB="0" distL="0" distR="0" wp14:anchorId="105E9163" wp14:editId="16FC42F5">
                        <wp:extent cx="8521678" cy="3891283"/>
                        <wp:effectExtent l="0" t="0" r="0" b="0"/>
                        <wp:docPr id="6" name="img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commentRangeEnd w:id="1"/>
                  <w:r w:rsidR="00823AEC">
                    <w:rPr>
                      <w:rStyle w:val="CommentReference"/>
                    </w:rPr>
                    <w:commentReference w:id="1"/>
                  </w:r>
                </w:p>
              </w:tc>
              <w:tc>
                <w:tcPr>
                  <w:tcW w:w="447" w:type="dxa"/>
                  <w:shd w:val="clear" w:color="auto" w:fill="F5F5F5"/>
                </w:tcPr>
                <w:p w14:paraId="757CD05F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4D81C016" w14:textId="77777777">
              <w:trPr>
                <w:trHeight w:val="299"/>
              </w:trPr>
              <w:tc>
                <w:tcPr>
                  <w:tcW w:w="74" w:type="dxa"/>
                  <w:shd w:val="clear" w:color="auto" w:fill="F5F5F5"/>
                </w:tcPr>
                <w:p w14:paraId="143F31C0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57644673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color="auto" w:fill="F5F5F5"/>
                </w:tcPr>
                <w:p w14:paraId="3CEF905B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05B2DB58" w14:textId="77777777" w:rsidR="00287685" w:rsidRDefault="00287685">
            <w:pPr>
              <w:spacing w:after="0" w:line="240" w:lineRule="auto"/>
            </w:pPr>
          </w:p>
        </w:tc>
        <w:tc>
          <w:tcPr>
            <w:tcW w:w="24" w:type="dxa"/>
          </w:tcPr>
          <w:p w14:paraId="530D445F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3F04DCEF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2CFCA8BB" w14:textId="77777777">
        <w:trPr>
          <w:trHeight w:val="960"/>
        </w:trPr>
        <w:tc>
          <w:tcPr>
            <w:tcW w:w="203" w:type="dxa"/>
          </w:tcPr>
          <w:p w14:paraId="6958746C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017731A6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54B85BAF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3FA23320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4C901CCE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4FADDDEE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5C27DE28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0082978D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823AEC" w14:paraId="02811498" w14:textId="77777777" w:rsidTr="00823AEC">
        <w:trPr>
          <w:trHeight w:val="527"/>
        </w:trPr>
        <w:tc>
          <w:tcPr>
            <w:tcW w:w="203" w:type="dxa"/>
          </w:tcPr>
          <w:p w14:paraId="73E1E3BA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9"/>
            </w:tblGrid>
            <w:tr w:rsidR="00287685" w14:paraId="23E99B6D" w14:textId="77777777">
              <w:trPr>
                <w:trHeight w:val="449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EA3B16" w14:textId="77777777" w:rsidR="00287685" w:rsidRDefault="00243C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4 - Liaisons statements</w:t>
                  </w:r>
                </w:p>
              </w:tc>
            </w:tr>
          </w:tbl>
          <w:p w14:paraId="53FC75AB" w14:textId="77777777" w:rsidR="00287685" w:rsidRDefault="00287685">
            <w:pPr>
              <w:spacing w:after="0" w:line="240" w:lineRule="auto"/>
            </w:pPr>
          </w:p>
        </w:tc>
        <w:tc>
          <w:tcPr>
            <w:tcW w:w="408" w:type="dxa"/>
          </w:tcPr>
          <w:p w14:paraId="35EA8F1D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1A745C63" w14:textId="77777777">
        <w:trPr>
          <w:trHeight w:val="175"/>
        </w:trPr>
        <w:tc>
          <w:tcPr>
            <w:tcW w:w="203" w:type="dxa"/>
          </w:tcPr>
          <w:p w14:paraId="2CFFC284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6AD61DBE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333FE00F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348377CA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32976024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4502429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418825FE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1F2646BC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823AEC" w14:paraId="6CE29C58" w14:textId="77777777" w:rsidTr="00823AEC">
        <w:trPr>
          <w:trHeight w:val="815"/>
        </w:trPr>
        <w:tc>
          <w:tcPr>
            <w:tcW w:w="203" w:type="dxa"/>
          </w:tcPr>
          <w:p w14:paraId="7D08FD61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9"/>
            </w:tblGrid>
            <w:tr w:rsidR="00287685" w14:paraId="0C9E5412" w14:textId="77777777">
              <w:trPr>
                <w:trHeight w:val="737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ED7403" w14:textId="77777777" w:rsidR="00287685" w:rsidRDefault="00243C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 xml:space="preserve">Important Note : </w:t>
                  </w:r>
                </w:p>
                <w:p w14:paraId="1C888802" w14:textId="77777777" w:rsidR="00287685" w:rsidRDefault="00243C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Only incoming liaisons statements attached to their respective meeting are displayed in this report.</w:t>
                  </w:r>
                </w:p>
                <w:p w14:paraId="3CD6844D" w14:textId="77777777" w:rsidR="00287685" w:rsidRDefault="00243C9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This linkage is systematic since April 2010, prior to this date the statistics of ILS may not be accurate.</w:t>
                  </w:r>
                </w:p>
              </w:tc>
            </w:tr>
          </w:tbl>
          <w:p w14:paraId="310BDEB4" w14:textId="77777777" w:rsidR="00287685" w:rsidRDefault="00287685">
            <w:pPr>
              <w:spacing w:after="0" w:line="240" w:lineRule="auto"/>
            </w:pPr>
          </w:p>
        </w:tc>
        <w:tc>
          <w:tcPr>
            <w:tcW w:w="408" w:type="dxa"/>
          </w:tcPr>
          <w:p w14:paraId="4EF6CB50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0A35796C" w14:textId="77777777">
        <w:trPr>
          <w:trHeight w:val="203"/>
        </w:trPr>
        <w:tc>
          <w:tcPr>
            <w:tcW w:w="203" w:type="dxa"/>
          </w:tcPr>
          <w:p w14:paraId="4C94C578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02685CD9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8BE928C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4208FB06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6D92F0D1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392D6163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1CFDD654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5114134E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823AEC" w14:paraId="7617AB1F" w14:textId="77777777" w:rsidTr="00823AEC">
        <w:tc>
          <w:tcPr>
            <w:tcW w:w="203" w:type="dxa"/>
          </w:tcPr>
          <w:p w14:paraId="407FCECB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13436"/>
              <w:gridCol w:w="237"/>
            </w:tblGrid>
            <w:tr w:rsidR="00287685" w14:paraId="05799E61" w14:textId="77777777">
              <w:trPr>
                <w:trHeight w:val="80"/>
              </w:trPr>
              <w:tc>
                <w:tcPr>
                  <w:tcW w:w="312" w:type="dxa"/>
                  <w:shd w:val="clear" w:color="auto" w:fill="F5F5F5"/>
                </w:tcPr>
                <w:p w14:paraId="022D222F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18850FC9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14:paraId="43BB5A07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046C723B" w14:textId="77777777">
              <w:trPr>
                <w:trHeight w:val="4032"/>
              </w:trPr>
              <w:tc>
                <w:tcPr>
                  <w:tcW w:w="312" w:type="dxa"/>
                  <w:shd w:val="clear" w:color="auto" w:fill="F5F5F5"/>
                </w:tcPr>
                <w:p w14:paraId="25BDAEEE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ECA312" w14:textId="77777777" w:rsidR="00287685" w:rsidRDefault="00243C9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6A16920" wp14:editId="594ACC56">
                        <wp:extent cx="8521675" cy="2560320"/>
                        <wp:effectExtent l="0" t="0" r="0" b="0"/>
                        <wp:docPr id="8" name="img7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color="auto" w:fill="F5F5F5"/>
                </w:tcPr>
                <w:p w14:paraId="2938D5BD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6D3019E2" w14:textId="77777777">
              <w:trPr>
                <w:trHeight w:val="212"/>
              </w:trPr>
              <w:tc>
                <w:tcPr>
                  <w:tcW w:w="312" w:type="dxa"/>
                  <w:shd w:val="clear" w:color="auto" w:fill="F5F5F5"/>
                </w:tcPr>
                <w:p w14:paraId="4F66E83F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39E8962C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14:paraId="2AD5F54B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37A9D74C" w14:textId="77777777">
              <w:trPr>
                <w:trHeight w:val="4104"/>
              </w:trPr>
              <w:tc>
                <w:tcPr>
                  <w:tcW w:w="312" w:type="dxa"/>
                  <w:shd w:val="clear" w:color="auto" w:fill="F5F5F5"/>
                </w:tcPr>
                <w:p w14:paraId="695DD28F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63A1AC" w14:textId="77777777" w:rsidR="00287685" w:rsidRDefault="00243C9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58DE5AC" wp14:editId="4FB0B693">
                        <wp:extent cx="8521675" cy="2606044"/>
                        <wp:effectExtent l="0" t="0" r="0" b="0"/>
                        <wp:docPr id="10" name="img8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color="auto" w:fill="F5F5F5"/>
                </w:tcPr>
                <w:p w14:paraId="3C3E28A3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762185B7" w14:textId="77777777">
              <w:trPr>
                <w:trHeight w:val="193"/>
              </w:trPr>
              <w:tc>
                <w:tcPr>
                  <w:tcW w:w="312" w:type="dxa"/>
                  <w:shd w:val="clear" w:color="auto" w:fill="F5F5F5"/>
                </w:tcPr>
                <w:p w14:paraId="09B54F89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0BB8F4D8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14:paraId="5195AD2D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7F13ACAC" w14:textId="77777777" w:rsidR="00287685" w:rsidRDefault="00287685">
            <w:pPr>
              <w:spacing w:after="0" w:line="240" w:lineRule="auto"/>
            </w:pPr>
          </w:p>
        </w:tc>
        <w:tc>
          <w:tcPr>
            <w:tcW w:w="408" w:type="dxa"/>
          </w:tcPr>
          <w:p w14:paraId="020432A6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0745A63E" w14:textId="77777777">
        <w:trPr>
          <w:trHeight w:val="519"/>
        </w:trPr>
        <w:tc>
          <w:tcPr>
            <w:tcW w:w="203" w:type="dxa"/>
          </w:tcPr>
          <w:p w14:paraId="050CB389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53504F22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4AF8A650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40113888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6FB2A1B4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32F2709A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19D68150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552BAAD6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823AEC" w14:paraId="323747D7" w14:textId="77777777" w:rsidTr="00823AEC">
        <w:trPr>
          <w:trHeight w:val="8087"/>
        </w:trPr>
        <w:tc>
          <w:tcPr>
            <w:tcW w:w="203" w:type="dxa"/>
          </w:tcPr>
          <w:p w14:paraId="16074B7A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30E74E94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E53A4" w14:textId="77777777" w:rsidR="00287685" w:rsidRDefault="00243C9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4958FCFE" wp14:editId="75EE8312">
                  <wp:extent cx="4263052" cy="5135876"/>
                  <wp:effectExtent l="0" t="0" r="0" b="0"/>
                  <wp:docPr id="12" name="img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g9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 w14:paraId="5D77771D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17CA9" w14:textId="77777777" w:rsidR="00287685" w:rsidRDefault="00243C9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5A2751D5" wp14:editId="317B41CE">
                  <wp:extent cx="4296834" cy="5135876"/>
                  <wp:effectExtent l="0" t="0" r="0" b="0"/>
                  <wp:docPr id="14" name="img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g10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" w:type="dxa"/>
          </w:tcPr>
          <w:p w14:paraId="5B8FAEF1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06F0A61C" w14:textId="77777777">
        <w:trPr>
          <w:trHeight w:val="355"/>
        </w:trPr>
        <w:tc>
          <w:tcPr>
            <w:tcW w:w="203" w:type="dxa"/>
          </w:tcPr>
          <w:p w14:paraId="0DCBD95A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605E07CB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125DD622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34EC9298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2C0AC8E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64A8AD88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3616349D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0CED4EB1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823AEC" w14:paraId="64E22068" w14:textId="77777777" w:rsidTr="00823AEC">
        <w:trPr>
          <w:trHeight w:val="8087"/>
        </w:trPr>
        <w:tc>
          <w:tcPr>
            <w:tcW w:w="203" w:type="dxa"/>
          </w:tcPr>
          <w:p w14:paraId="5921306D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B9E89" w14:textId="77777777" w:rsidR="00287685" w:rsidRDefault="00243C9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6098451D" wp14:editId="4CA05C1A">
                  <wp:extent cx="4263052" cy="5135876"/>
                  <wp:effectExtent l="0" t="0" r="0" b="0"/>
                  <wp:docPr id="16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g11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 w14:paraId="7AF3165A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D70B5" w14:textId="77777777" w:rsidR="00287685" w:rsidRDefault="00243C9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3EFA20DF" wp14:editId="1CCBD32C">
                  <wp:extent cx="4296834" cy="5135876"/>
                  <wp:effectExtent l="0" t="0" r="0" b="0"/>
                  <wp:docPr id="18" name="img1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g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" w:type="dxa"/>
          </w:tcPr>
          <w:p w14:paraId="35FA7834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15FE0775" w14:textId="77777777">
        <w:trPr>
          <w:trHeight w:val="218"/>
        </w:trPr>
        <w:tc>
          <w:tcPr>
            <w:tcW w:w="203" w:type="dxa"/>
          </w:tcPr>
          <w:p w14:paraId="5202147D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34D8F007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017D169C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36D91EE3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4282B77E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2BC63797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6E4F5506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47DB7B8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823AEC" w14:paraId="59051F60" w14:textId="77777777" w:rsidTr="00823AEC">
        <w:trPr>
          <w:trHeight w:val="527"/>
        </w:trPr>
        <w:tc>
          <w:tcPr>
            <w:tcW w:w="203" w:type="dxa"/>
          </w:tcPr>
          <w:p w14:paraId="4D70BF7C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96EE9C9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2F0BB9E2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9"/>
            </w:tblGrid>
            <w:tr w:rsidR="00287685" w14:paraId="07847D97" w14:textId="77777777">
              <w:trPr>
                <w:trHeight w:val="449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E6E24C" w14:textId="77777777" w:rsidR="00287685" w:rsidRDefault="00243C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5 - Work items</w:t>
                  </w:r>
                </w:p>
              </w:tc>
            </w:tr>
          </w:tbl>
          <w:p w14:paraId="00D2C6A0" w14:textId="77777777" w:rsidR="00287685" w:rsidRDefault="00287685">
            <w:pPr>
              <w:spacing w:after="0" w:line="240" w:lineRule="auto"/>
            </w:pPr>
          </w:p>
        </w:tc>
        <w:tc>
          <w:tcPr>
            <w:tcW w:w="408" w:type="dxa"/>
          </w:tcPr>
          <w:p w14:paraId="1B4FA1F6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287685" w14:paraId="6D45A847" w14:textId="77777777">
        <w:trPr>
          <w:trHeight w:val="251"/>
        </w:trPr>
        <w:tc>
          <w:tcPr>
            <w:tcW w:w="203" w:type="dxa"/>
          </w:tcPr>
          <w:p w14:paraId="34918AE1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4E89ADE2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12E09045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4C0B6063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6B7D8E14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4AC0867B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56F40834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6AEBA5D4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  <w:tr w:rsidR="00823AEC" w14:paraId="1FD12B99" w14:textId="77777777" w:rsidTr="00823AEC">
        <w:tc>
          <w:tcPr>
            <w:tcW w:w="203" w:type="dxa"/>
          </w:tcPr>
          <w:p w14:paraId="2455AC26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05B9E721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47E48EBE" w14:textId="77777777" w:rsidR="00287685" w:rsidRDefault="00287685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"/>
              <w:gridCol w:w="258"/>
              <w:gridCol w:w="13128"/>
              <w:gridCol w:w="430"/>
            </w:tblGrid>
            <w:tr w:rsidR="00287685" w14:paraId="2CBF1453" w14:textId="77777777">
              <w:trPr>
                <w:trHeight w:val="239"/>
              </w:trPr>
              <w:tc>
                <w:tcPr>
                  <w:tcW w:w="161" w:type="dxa"/>
                  <w:shd w:val="clear" w:color="auto" w:fill="F5F5F5"/>
                </w:tcPr>
                <w:p w14:paraId="2644D9E1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color="auto" w:fill="F5F5F5"/>
                </w:tcPr>
                <w:p w14:paraId="3A6751D3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color="auto" w:fill="F5F5F5"/>
                </w:tcPr>
                <w:p w14:paraId="28BAD143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color="auto" w:fill="F5F5F5"/>
                </w:tcPr>
                <w:p w14:paraId="21FAC75E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208E8195" w14:textId="77777777">
              <w:trPr>
                <w:trHeight w:val="6210"/>
              </w:trPr>
              <w:tc>
                <w:tcPr>
                  <w:tcW w:w="161" w:type="dxa"/>
                  <w:shd w:val="clear" w:color="auto" w:fill="F5F5F5"/>
                </w:tcPr>
                <w:p w14:paraId="397B9051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color="auto" w:fill="F5F5F5"/>
                </w:tcPr>
                <w:p w14:paraId="545C36EF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B461E9" w14:textId="77777777" w:rsidR="00287685" w:rsidRDefault="00243C9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270EF63" wp14:editId="519C8FD7">
                        <wp:extent cx="8325724" cy="3943350"/>
                        <wp:effectExtent l="0" t="0" r="0" b="0"/>
                        <wp:docPr id="20" name="img13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color="auto" w:fill="F5F5F5"/>
                </w:tcPr>
                <w:p w14:paraId="531D27D9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622F7F6B" w14:textId="77777777">
              <w:trPr>
                <w:trHeight w:val="205"/>
              </w:trPr>
              <w:tc>
                <w:tcPr>
                  <w:tcW w:w="161" w:type="dxa"/>
                  <w:shd w:val="clear" w:color="auto" w:fill="F5F5F5"/>
                </w:tcPr>
                <w:p w14:paraId="160DEB20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color="auto" w:fill="F5F5F5"/>
                </w:tcPr>
                <w:p w14:paraId="2F01F4BB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color="auto" w:fill="F5F5F5"/>
                </w:tcPr>
                <w:p w14:paraId="7916760F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color="auto" w:fill="F5F5F5"/>
                </w:tcPr>
                <w:p w14:paraId="6DBC0C44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23AEC" w14:paraId="64617E95" w14:textId="77777777" w:rsidTr="00823AEC">
              <w:trPr>
                <w:trHeight w:val="382"/>
              </w:trPr>
              <w:tc>
                <w:tcPr>
                  <w:tcW w:w="161" w:type="dxa"/>
                  <w:shd w:val="clear" w:color="auto" w:fill="F5F5F5"/>
                </w:tcPr>
                <w:p w14:paraId="5338094E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gridSpan w:val="2"/>
                  <w:shd w:val="clear" w:color="auto" w:fill="F5F5F5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377"/>
                  </w:tblGrid>
                  <w:tr w:rsidR="00287685" w14:paraId="07064187" w14:textId="77777777">
                    <w:trPr>
                      <w:trHeight w:val="304"/>
                    </w:trPr>
                    <w:tc>
                      <w:tcPr>
                        <w:tcW w:w="133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7C9E295" w14:textId="77777777" w:rsidR="00287685" w:rsidRDefault="00243C98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2"/>
                          </w:rPr>
                          <w:t>(*) Data collected since 12th of June 2012 from the Work Programme</w:t>
                        </w:r>
                      </w:p>
                    </w:tc>
                  </w:tr>
                </w:tbl>
                <w:p w14:paraId="160C91E4" w14:textId="77777777" w:rsidR="00287685" w:rsidRDefault="00287685">
                  <w:pPr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color="auto" w:fill="F5F5F5"/>
                </w:tcPr>
                <w:p w14:paraId="374B7202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87685" w14:paraId="25888DB3" w14:textId="77777777">
              <w:trPr>
                <w:trHeight w:val="122"/>
              </w:trPr>
              <w:tc>
                <w:tcPr>
                  <w:tcW w:w="161" w:type="dxa"/>
                  <w:shd w:val="clear" w:color="auto" w:fill="F5F5F5"/>
                </w:tcPr>
                <w:p w14:paraId="0B41FB64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color="auto" w:fill="F5F5F5"/>
                </w:tcPr>
                <w:p w14:paraId="7D55D5F5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color="auto" w:fill="F5F5F5"/>
                </w:tcPr>
                <w:p w14:paraId="60FE25C4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color="auto" w:fill="F5F5F5"/>
                </w:tcPr>
                <w:p w14:paraId="10FBC385" w14:textId="77777777" w:rsidR="00287685" w:rsidRDefault="0028768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02B0D157" w14:textId="77777777" w:rsidR="00287685" w:rsidRDefault="00287685">
            <w:pPr>
              <w:spacing w:after="0" w:line="240" w:lineRule="auto"/>
            </w:pPr>
          </w:p>
        </w:tc>
        <w:tc>
          <w:tcPr>
            <w:tcW w:w="408" w:type="dxa"/>
          </w:tcPr>
          <w:p w14:paraId="65484021" w14:textId="77777777" w:rsidR="00287685" w:rsidRDefault="00287685">
            <w:pPr>
              <w:pStyle w:val="EmptyCellLayoutStyle"/>
              <w:spacing w:after="0" w:line="240" w:lineRule="auto"/>
            </w:pPr>
          </w:p>
        </w:tc>
      </w:tr>
    </w:tbl>
    <w:p w14:paraId="36825EDB" w14:textId="77777777" w:rsidR="00287685" w:rsidRDefault="00287685">
      <w:pPr>
        <w:spacing w:after="0" w:line="240" w:lineRule="auto"/>
      </w:pPr>
    </w:p>
    <w:sectPr w:rsidR="00287685">
      <w:headerReference w:type="default" r:id="rId21"/>
      <w:pgSz w:w="16837" w:h="11905" w:orient="landscape"/>
      <w:pgMar w:top="2574" w:right="566" w:bottom="566" w:left="566" w:header="566" w:footer="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TSB" w:date="2020-09-17T14:50:00Z" w:initials="CC">
    <w:p w14:paraId="29FC1073" w14:textId="37C53DC7" w:rsidR="00823AEC" w:rsidRDefault="00823AEC" w:rsidP="00823AEC">
      <w:pPr>
        <w:pStyle w:val="CommentText"/>
      </w:pPr>
      <w:r>
        <w:rPr>
          <w:rStyle w:val="CommentReference"/>
        </w:rPr>
        <w:annotationRef/>
      </w:r>
      <w:r>
        <w:t>Kindly</w:t>
      </w:r>
      <w:r>
        <w:t xml:space="preserve"> note that during the SG20 meeting that took place on 13-23 March 2017, in Dubai, </w:t>
      </w:r>
      <w:r w:rsidRPr="00823AEC">
        <w:rPr>
          <w:highlight w:val="yellow"/>
        </w:rPr>
        <w:t>119</w:t>
      </w:r>
      <w:r>
        <w:t xml:space="preserve"> Contributions</w:t>
      </w:r>
      <w:r w:rsidR="00A94D4A">
        <w:t xml:space="preserve"> were</w:t>
      </w:r>
      <w:r>
        <w:t xml:space="preserve"> received.</w:t>
      </w:r>
    </w:p>
  </w:comment>
  <w:comment w:id="1" w:author="TSB" w:date="2020-09-17T14:54:00Z" w:initials="CC">
    <w:p w14:paraId="2CC64343" w14:textId="26B88E2F" w:rsidR="00823AEC" w:rsidRDefault="00823AEC">
      <w:pPr>
        <w:pStyle w:val="CommentText"/>
      </w:pPr>
      <w:r>
        <w:rPr>
          <w:rStyle w:val="CommentReference"/>
        </w:rPr>
        <w:annotationRef/>
      </w:r>
      <w:r>
        <w:t>Kindly note that during the SG20</w:t>
      </w:r>
      <w:r>
        <w:t>RG-AP</w:t>
      </w:r>
      <w:r>
        <w:t xml:space="preserve"> meeting that took place on 26-28 September 2019, in </w:t>
      </w:r>
      <w:r>
        <w:t>Minsk</w:t>
      </w:r>
      <w:r>
        <w:t xml:space="preserve">, </w:t>
      </w:r>
      <w:r>
        <w:t>3</w:t>
      </w:r>
      <w:r w:rsidR="00A94D4A">
        <w:t xml:space="preserve"> </w:t>
      </w:r>
      <w:r>
        <w:t>Contributions</w:t>
      </w:r>
      <w:r w:rsidR="00A94D4A">
        <w:t xml:space="preserve"> were</w:t>
      </w:r>
      <w:r>
        <w:t xml:space="preserve"> received.</w:t>
      </w:r>
      <w:bookmarkStart w:id="2" w:name="_GoBack"/>
      <w:bookmarkEnd w:id="2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9FC1073" w15:done="0"/>
  <w15:commentEx w15:paraId="2CC6434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DF636" w16cex:dateUtc="2020-09-17T12:50:00Z"/>
  <w16cex:commentExtensible w16cex:durableId="230DF734" w16cex:dateUtc="2020-09-17T12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9FC1073" w16cid:durableId="230DF636"/>
  <w16cid:commentId w16cid:paraId="2CC64343" w16cid:durableId="230DF7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E079E" w14:textId="77777777" w:rsidR="00243C98" w:rsidRDefault="00243C98">
      <w:pPr>
        <w:spacing w:after="0" w:line="240" w:lineRule="auto"/>
      </w:pPr>
      <w:r>
        <w:separator/>
      </w:r>
    </w:p>
  </w:endnote>
  <w:endnote w:type="continuationSeparator" w:id="0">
    <w:p w14:paraId="4E9930EC" w14:textId="77777777" w:rsidR="00243C98" w:rsidRDefault="00243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1C201" w14:textId="77777777" w:rsidR="00243C98" w:rsidRDefault="00243C98">
      <w:pPr>
        <w:spacing w:after="0" w:line="240" w:lineRule="auto"/>
      </w:pPr>
      <w:r>
        <w:separator/>
      </w:r>
    </w:p>
  </w:footnote>
  <w:footnote w:type="continuationSeparator" w:id="0">
    <w:p w14:paraId="76F768DE" w14:textId="77777777" w:rsidR="00243C98" w:rsidRDefault="00243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 w:rsidR="00287685" w14:paraId="39258AF4" w14:textId="77777777">
      <w:tc>
        <w:tcPr>
          <w:tcW w:w="207" w:type="dxa"/>
        </w:tcPr>
        <w:p w14:paraId="67083E23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 w14:paraId="4244A752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5ED3D020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EE44592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164DEC1A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14:paraId="466750E0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04967A65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1BE22014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4CF55942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7B6E2971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4C38C68A" w14:textId="77777777" w:rsidR="00287685" w:rsidRDefault="00287685">
          <w:pPr>
            <w:pStyle w:val="EmptyCellLayoutStyle"/>
            <w:spacing w:after="0" w:line="240" w:lineRule="auto"/>
          </w:pPr>
        </w:p>
      </w:tc>
    </w:tr>
    <w:tr w:rsidR="00823AEC" w14:paraId="6B5BB7EE" w14:textId="77777777" w:rsidTr="00823AEC">
      <w:tc>
        <w:tcPr>
          <w:tcW w:w="207" w:type="dxa"/>
        </w:tcPr>
        <w:p w14:paraId="70507EEA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5B21D3C3" w14:textId="77777777" w:rsidR="00287685" w:rsidRDefault="00243C98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349EC485" wp14:editId="49E603F3">
                <wp:extent cx="1055243" cy="1055243"/>
                <wp:effectExtent l="0" t="0" r="0" b="0"/>
                <wp:docPr id="1" name="img3.gi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3.gif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 w14:paraId="3BC5CA50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  <w:gridSpan w:val="3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7934"/>
          </w:tblGrid>
          <w:tr w:rsidR="00287685" w14:paraId="4E0AA038" w14:textId="77777777">
            <w:trPr>
              <w:trHeight w:val="422"/>
            </w:trPr>
            <w:tc>
              <w:tcPr>
                <w:tcW w:w="79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DEF3D2D" w14:textId="77777777" w:rsidR="00287685" w:rsidRDefault="00243C9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28"/>
                  </w:rPr>
                  <w:t>ITU-T Study Group, Working Party and Regional Group meeting results</w:t>
                </w:r>
              </w:p>
            </w:tc>
          </w:tr>
        </w:tbl>
        <w:p w14:paraId="08B15904" w14:textId="77777777" w:rsidR="00287685" w:rsidRDefault="00287685">
          <w:pPr>
            <w:spacing w:after="0" w:line="240" w:lineRule="auto"/>
          </w:pPr>
        </w:p>
      </w:tc>
      <w:tc>
        <w:tcPr>
          <w:tcW w:w="268" w:type="dxa"/>
        </w:tcPr>
        <w:p w14:paraId="04642C88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120D0F9D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1A1CA1F9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577EA02D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2FD3CC92" w14:textId="77777777" w:rsidR="00287685" w:rsidRDefault="00287685">
          <w:pPr>
            <w:pStyle w:val="EmptyCellLayoutStyle"/>
            <w:spacing w:after="0" w:line="240" w:lineRule="auto"/>
          </w:pPr>
        </w:p>
      </w:tc>
    </w:tr>
    <w:tr w:rsidR="00823AEC" w14:paraId="57DE82F0" w14:textId="77777777" w:rsidTr="00823AEC">
      <w:tc>
        <w:tcPr>
          <w:tcW w:w="207" w:type="dxa"/>
        </w:tcPr>
        <w:p w14:paraId="38AC1CD3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3DDA8BC4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0430B220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  <w:gridSpan w:val="3"/>
          <w:vMerge/>
        </w:tcPr>
        <w:p w14:paraId="5B2E39E2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29648688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368" w:type="dxa"/>
          <w:gridSpan w:val="3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4112"/>
          </w:tblGrid>
          <w:tr w:rsidR="00287685" w14:paraId="59644E62" w14:textId="77777777">
            <w:trPr>
              <w:trHeight w:val="371"/>
            </w:trPr>
            <w:tc>
              <w:tcPr>
                <w:tcW w:w="411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1089C595" w14:textId="77777777" w:rsidR="00287685" w:rsidRDefault="00243C9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t>Generated by ITU_USERS\</w:t>
                </w:r>
                <w:proofErr w:type="spellStart"/>
                <w:r>
                  <w:rPr>
                    <w:rFonts w:ascii="Arial" w:eastAsia="Arial" w:hAnsi="Arial"/>
                    <w:color w:val="000000"/>
                    <w:sz w:val="14"/>
                  </w:rPr>
                  <w:t>londo</w:t>
                </w:r>
                <w:proofErr w:type="spellEnd"/>
                <w:r>
                  <w:rPr>
                    <w:rFonts w:ascii="Arial" w:eastAsia="Arial" w:hAnsi="Arial"/>
                    <w:color w:val="000000"/>
                    <w:sz w:val="14"/>
                  </w:rPr>
                  <w:t xml:space="preserve"> using the TSB DB Query </w:t>
                </w:r>
                <w:proofErr w:type="spellStart"/>
                <w:r>
                  <w:rPr>
                    <w:rFonts w:ascii="Arial" w:eastAsia="Arial" w:hAnsi="Arial"/>
                    <w:color w:val="000000"/>
                    <w:sz w:val="14"/>
                  </w:rPr>
                  <w:t>Center</w:t>
                </w:r>
                <w:proofErr w:type="spellEnd"/>
              </w:p>
              <w:p w14:paraId="106DA51F" w14:textId="77777777" w:rsidR="00287685" w:rsidRDefault="00243C9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t>As-of 9/17/2020 12:59:49 PM</w:t>
                </w:r>
              </w:p>
            </w:tc>
          </w:tr>
        </w:tbl>
        <w:p w14:paraId="781FE150" w14:textId="77777777" w:rsidR="00287685" w:rsidRDefault="00287685">
          <w:pPr>
            <w:spacing w:after="0" w:line="240" w:lineRule="auto"/>
          </w:pPr>
        </w:p>
      </w:tc>
      <w:tc>
        <w:tcPr>
          <w:tcW w:w="299" w:type="dxa"/>
        </w:tcPr>
        <w:p w14:paraId="5DF695D2" w14:textId="77777777" w:rsidR="00287685" w:rsidRDefault="00287685">
          <w:pPr>
            <w:pStyle w:val="EmptyCellLayoutStyle"/>
            <w:spacing w:after="0" w:line="240" w:lineRule="auto"/>
          </w:pPr>
        </w:p>
      </w:tc>
    </w:tr>
    <w:tr w:rsidR="00287685" w14:paraId="7095D6DB" w14:textId="77777777">
      <w:tc>
        <w:tcPr>
          <w:tcW w:w="207" w:type="dxa"/>
        </w:tcPr>
        <w:p w14:paraId="0E520F60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7D2495B6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7F905E06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60741692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6092CBC2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14:paraId="7A9FC0D1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5DB50EFB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060C932C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2B76A640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01D49FA0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54FC5D58" w14:textId="77777777" w:rsidR="00287685" w:rsidRDefault="00287685">
          <w:pPr>
            <w:pStyle w:val="EmptyCellLayoutStyle"/>
            <w:spacing w:after="0" w:line="240" w:lineRule="auto"/>
          </w:pPr>
        </w:p>
      </w:tc>
    </w:tr>
    <w:tr w:rsidR="00287685" w14:paraId="201BD659" w14:textId="77777777">
      <w:tc>
        <w:tcPr>
          <w:tcW w:w="207" w:type="dxa"/>
        </w:tcPr>
        <w:p w14:paraId="3F6070E4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71D7B2DE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7AF5D8E5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448EB8E9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325895E4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sz="7" w:space="0" w:color="000000"/>
          </w:tcBorders>
        </w:tcPr>
        <w:p w14:paraId="0B7B1E1A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sz="7" w:space="0" w:color="000000"/>
          </w:tcBorders>
        </w:tcPr>
        <w:p w14:paraId="0D3E8FDC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sz="7" w:space="0" w:color="000000"/>
          </w:tcBorders>
        </w:tcPr>
        <w:p w14:paraId="3421982E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sz="7" w:space="0" w:color="000000"/>
          </w:tcBorders>
        </w:tcPr>
        <w:p w14:paraId="07D7EB77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sz="7" w:space="0" w:color="000000"/>
          </w:tcBorders>
        </w:tcPr>
        <w:p w14:paraId="0170E40A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62E902C3" w14:textId="77777777" w:rsidR="00287685" w:rsidRDefault="00287685">
          <w:pPr>
            <w:pStyle w:val="EmptyCellLayoutStyle"/>
            <w:spacing w:after="0" w:line="240" w:lineRule="auto"/>
          </w:pPr>
        </w:p>
      </w:tc>
    </w:tr>
    <w:tr w:rsidR="00823AEC" w14:paraId="4C95F3C5" w14:textId="77777777" w:rsidTr="00823AEC">
      <w:tc>
        <w:tcPr>
          <w:tcW w:w="207" w:type="dxa"/>
        </w:tcPr>
        <w:p w14:paraId="66FADBA9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40C9DF9A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1B93DE6E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12C8E061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491"/>
          </w:tblGrid>
          <w:tr w:rsidR="00287685" w14:paraId="0A79F609" w14:textId="77777777">
            <w:tc>
              <w:tcPr>
                <w:tcW w:w="949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3F54A87A" w14:textId="77777777" w:rsidR="00287685" w:rsidRDefault="00287685">
                <w:pPr>
                  <w:spacing w:after="0" w:line="240" w:lineRule="auto"/>
                </w:pPr>
              </w:p>
              <w:p w14:paraId="2DD035D9" w14:textId="77777777" w:rsidR="00287685" w:rsidRDefault="00243C9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22"/>
                  </w:rPr>
                  <w:t xml:space="preserve">Search Criteria : </w:t>
                </w:r>
              </w:p>
              <w:p w14:paraId="27AEA465" w14:textId="77777777" w:rsidR="00287685" w:rsidRDefault="00243C9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eastAsia="Arial" w:hAnsi="Arial"/>
                    <w:color w:val="000000"/>
                    <w:sz w:val="22"/>
                  </w:rPr>
                  <w:t>: SG20</w:t>
                </w:r>
              </w:p>
              <w:p w14:paraId="71E57302" w14:textId="77777777" w:rsidR="00287685" w:rsidRDefault="00243C9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eastAsia="Arial" w:hAnsi="Arial"/>
                    <w:color w:val="000000"/>
                    <w:sz w:val="22"/>
                  </w:rPr>
                  <w:t xml:space="preserve">01-Dec-2016 </w:t>
                </w:r>
                <w:r>
                  <w:rPr>
                    <w:rFonts w:ascii="Arial" w:eastAsia="Arial" w:hAnsi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eastAsia="Arial" w:hAnsi="Arial"/>
                    <w:color w:val="000000"/>
                    <w:sz w:val="22"/>
                  </w:rPr>
                  <w:t>17-Sep-2020</w:t>
                </w:r>
              </w:p>
            </w:tc>
          </w:tr>
        </w:tbl>
        <w:p w14:paraId="03E076BD" w14:textId="77777777" w:rsidR="00287685" w:rsidRDefault="00287685">
          <w:pPr>
            <w:spacing w:after="0" w:line="240" w:lineRule="auto"/>
          </w:pPr>
        </w:p>
      </w:tc>
      <w:tc>
        <w:tcPr>
          <w:tcW w:w="79" w:type="dxa"/>
        </w:tcPr>
        <w:p w14:paraId="5964E8AB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0F3EDCDD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79ABBD9C" w14:textId="77777777" w:rsidR="00287685" w:rsidRDefault="00287685">
          <w:pPr>
            <w:pStyle w:val="EmptyCellLayoutStyle"/>
            <w:spacing w:after="0" w:line="240" w:lineRule="auto"/>
          </w:pPr>
        </w:p>
      </w:tc>
    </w:tr>
    <w:tr w:rsidR="00823AEC" w14:paraId="556F3E35" w14:textId="77777777" w:rsidTr="00823AEC">
      <w:tc>
        <w:tcPr>
          <w:tcW w:w="207" w:type="dxa"/>
        </w:tcPr>
        <w:p w14:paraId="2FB5AE33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67E8A800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63820128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D7350B9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/>
        </w:tcPr>
        <w:p w14:paraId="1BEC7FFB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9586CF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665"/>
          </w:tblGrid>
          <w:tr w:rsidR="00287685" w14:paraId="64022161" w14:textId="77777777">
            <w:trPr>
              <w:trHeight w:val="422"/>
            </w:trPr>
            <w:tc>
              <w:tcPr>
                <w:tcW w:w="266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26166E7" w14:textId="77777777" w:rsidR="00287685" w:rsidRDefault="00243C9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</w:rPr>
                  <w:t>Page</w:t>
                </w:r>
              </w:p>
              <w:p w14:paraId="6DB56C21" w14:textId="77777777" w:rsidR="00287685" w:rsidRDefault="00243C9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</w:rPr>
                  <w:t xml:space="preserve"> /</w:t>
                </w: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</w:p>
            </w:tc>
          </w:tr>
        </w:tbl>
        <w:p w14:paraId="40C76CAA" w14:textId="77777777" w:rsidR="00287685" w:rsidRDefault="00287685">
          <w:pPr>
            <w:spacing w:after="0" w:line="240" w:lineRule="auto"/>
          </w:pPr>
        </w:p>
      </w:tc>
      <w:tc>
        <w:tcPr>
          <w:tcW w:w="299" w:type="dxa"/>
        </w:tcPr>
        <w:p w14:paraId="3DA09B36" w14:textId="77777777" w:rsidR="00287685" w:rsidRDefault="00287685">
          <w:pPr>
            <w:pStyle w:val="EmptyCellLayoutStyle"/>
            <w:spacing w:after="0" w:line="240" w:lineRule="auto"/>
          </w:pPr>
        </w:p>
      </w:tc>
    </w:tr>
    <w:tr w:rsidR="00823AEC" w14:paraId="347B359C" w14:textId="77777777" w:rsidTr="00823AEC">
      <w:tc>
        <w:tcPr>
          <w:tcW w:w="207" w:type="dxa"/>
        </w:tcPr>
        <w:p w14:paraId="27B25E0F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00CF2105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25327FCE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1D5DC427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/>
        </w:tcPr>
        <w:p w14:paraId="313AC1A1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632B02BF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041544EA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3F016B39" w14:textId="77777777" w:rsidR="00287685" w:rsidRDefault="00287685">
          <w:pPr>
            <w:pStyle w:val="EmptyCellLayoutStyle"/>
            <w:spacing w:after="0" w:line="240" w:lineRule="auto"/>
          </w:pPr>
        </w:p>
      </w:tc>
    </w:tr>
    <w:tr w:rsidR="00287685" w14:paraId="6907126B" w14:textId="77777777">
      <w:tc>
        <w:tcPr>
          <w:tcW w:w="207" w:type="dxa"/>
        </w:tcPr>
        <w:p w14:paraId="75C47B95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 w14:paraId="0DC60223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004CA7B3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17CA2D3C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42361AE9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14:paraId="30B322C3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63494EC8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0E60347D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1BCA4D1E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3AFD4A18" w14:textId="77777777" w:rsidR="00287685" w:rsidRDefault="00287685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22105E86" w14:textId="77777777" w:rsidR="00287685" w:rsidRDefault="0028768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B">
    <w15:presenceInfo w15:providerId="None" w15:userId="T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685"/>
    <w:rsid w:val="00243C98"/>
    <w:rsid w:val="00287685"/>
    <w:rsid w:val="00823AEC"/>
    <w:rsid w:val="00A9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0414E8"/>
  <w15:docId w15:val="{877A1657-3028-4F02-AA79-9EF70522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AE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23A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3AE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823A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3A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3A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microsoft.com/office/2018/08/relationships/commentsExtensible" Target="commentsExtensible.xm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microsoft.com/office/2011/relationships/people" Target="people.xml"/><Relationship Id="rId10" Type="http://schemas.microsoft.com/office/2011/relationships/commentsExtended" Target="commentsExtended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Rev_Com_SG_Activities</dc:title>
  <dc:creator>TSB</dc:creator>
  <dc:description/>
  <cp:lastModifiedBy>TSB</cp:lastModifiedBy>
  <cp:revision>3</cp:revision>
  <dcterms:created xsi:type="dcterms:W3CDTF">2020-09-17T12:55:00Z</dcterms:created>
  <dcterms:modified xsi:type="dcterms:W3CDTF">2020-09-17T13:01:00Z</dcterms:modified>
</cp:coreProperties>
</file>